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47E9CC57" w:rsidR="00AD4DE0" w:rsidRDefault="009407BB" w:rsidP="007F7146">
      <w:r>
        <w:t>2026-</w:t>
      </w:r>
      <w:r w:rsidR="001A1E27">
        <w:t>32333</w:t>
      </w:r>
      <w:r>
        <w:t xml:space="preserve"> Konsulenttjenester &lt;sett inn delområder&gt;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Pr="003D237F" w:rsidRDefault="00AD4DE0" w:rsidP="007F7146">
      <w:pPr>
        <w:pStyle w:val="CommentSubject1"/>
        <w:rPr>
          <w:lang w:val="nn-NO"/>
        </w:rPr>
      </w:pPr>
      <w:r w:rsidRPr="003D237F">
        <w:rPr>
          <w:lang w:val="nn-NO"/>
        </w:rPr>
        <w:t>er inngått mellom:</w:t>
      </w:r>
    </w:p>
    <w:p w14:paraId="31445411" w14:textId="53131A49" w:rsidR="004D1F84" w:rsidRPr="003D237F" w:rsidRDefault="00877787" w:rsidP="007F7146">
      <w:pPr>
        <w:pStyle w:val="Normalmedluftover"/>
        <w:rPr>
          <w:lang w:val="nn-NO"/>
        </w:rPr>
      </w:pPr>
      <w:r w:rsidRPr="003D237F">
        <w:rPr>
          <w:lang w:val="nn-NO"/>
        </w:rP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454ED5A" w:rsidR="00AD4DE0" w:rsidRDefault="00FE48E0">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6B06BF9B" w:rsidR="00AD4DE0" w:rsidRDefault="003D237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525FF5B2" w:rsidR="00AD4DE0" w:rsidRDefault="00B034C0">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F5AF5FE" w:rsidR="00AD4DE0" w:rsidRDefault="00CD1EA6">
            <w:r>
              <w:t>x</w:t>
            </w:r>
          </w:p>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46618B8D" w:rsidR="00AD4DE0" w:rsidRDefault="00B034C0">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3AB293D4" w:rsidR="00AD4DE0" w:rsidRDefault="00FA4671">
            <w:r>
              <w:t>Bilag 6 Bestillingsdokument</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6FDDF43E" w:rsidR="00AD4DE0" w:rsidRDefault="00FA4671">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36EC0" w14:textId="77777777" w:rsidR="000F79FB" w:rsidRDefault="000F79FB">
      <w:r>
        <w:separator/>
      </w:r>
    </w:p>
    <w:p w14:paraId="6F7C7A76" w14:textId="77777777" w:rsidR="000F79FB" w:rsidRDefault="000F79FB"/>
  </w:endnote>
  <w:endnote w:type="continuationSeparator" w:id="0">
    <w:p w14:paraId="782DBF02" w14:textId="77777777" w:rsidR="000F79FB" w:rsidRDefault="000F79FB">
      <w:r>
        <w:continuationSeparator/>
      </w:r>
    </w:p>
    <w:p w14:paraId="0E05B627" w14:textId="77777777" w:rsidR="000F79FB" w:rsidRDefault="000F7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A4DAE" w14:textId="77777777" w:rsidR="000F79FB" w:rsidRDefault="000F79FB">
      <w:r>
        <w:separator/>
      </w:r>
    </w:p>
    <w:p w14:paraId="1502F14B" w14:textId="77777777" w:rsidR="000F79FB" w:rsidRDefault="000F79FB"/>
  </w:footnote>
  <w:footnote w:type="continuationSeparator" w:id="0">
    <w:p w14:paraId="7AE7D1AD" w14:textId="77777777" w:rsidR="000F79FB" w:rsidRDefault="000F79FB">
      <w:r>
        <w:continuationSeparator/>
      </w:r>
    </w:p>
    <w:p w14:paraId="2A63E045" w14:textId="77777777" w:rsidR="000F79FB" w:rsidRDefault="000F79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241"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000000"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176906">
    <w:abstractNumId w:val="1"/>
  </w:num>
  <w:num w:numId="2" w16cid:durableId="2077126224">
    <w:abstractNumId w:val="2"/>
  </w:num>
  <w:num w:numId="3" w16cid:durableId="904222480">
    <w:abstractNumId w:val="3"/>
  </w:num>
  <w:num w:numId="4" w16cid:durableId="1449394252">
    <w:abstractNumId w:val="4"/>
  </w:num>
  <w:num w:numId="5" w16cid:durableId="1331330885">
    <w:abstractNumId w:val="5"/>
  </w:num>
  <w:num w:numId="6" w16cid:durableId="1974410073">
    <w:abstractNumId w:val="6"/>
  </w:num>
  <w:num w:numId="7" w16cid:durableId="1887527355">
    <w:abstractNumId w:val="7"/>
  </w:num>
  <w:num w:numId="8" w16cid:durableId="2023390136">
    <w:abstractNumId w:val="8"/>
  </w:num>
  <w:num w:numId="9" w16cid:durableId="1263760026">
    <w:abstractNumId w:val="9"/>
  </w:num>
  <w:num w:numId="10" w16cid:durableId="1256477948">
    <w:abstractNumId w:val="10"/>
  </w:num>
  <w:num w:numId="11" w16cid:durableId="1225797600">
    <w:abstractNumId w:val="11"/>
  </w:num>
  <w:num w:numId="12" w16cid:durableId="1862234596">
    <w:abstractNumId w:val="12"/>
  </w:num>
  <w:num w:numId="13" w16cid:durableId="1810704980">
    <w:abstractNumId w:val="13"/>
  </w:num>
  <w:num w:numId="14" w16cid:durableId="497814355">
    <w:abstractNumId w:val="14"/>
  </w:num>
  <w:num w:numId="15" w16cid:durableId="1270889647">
    <w:abstractNumId w:val="15"/>
  </w:num>
  <w:num w:numId="16" w16cid:durableId="933393090">
    <w:abstractNumId w:val="16"/>
  </w:num>
  <w:num w:numId="17" w16cid:durableId="1583638911">
    <w:abstractNumId w:val="29"/>
  </w:num>
  <w:num w:numId="18" w16cid:durableId="1252851974">
    <w:abstractNumId w:val="18"/>
  </w:num>
  <w:num w:numId="19" w16cid:durableId="952052738">
    <w:abstractNumId w:val="37"/>
  </w:num>
  <w:num w:numId="20" w16cid:durableId="1022125193">
    <w:abstractNumId w:val="28"/>
  </w:num>
  <w:num w:numId="21" w16cid:durableId="97990324">
    <w:abstractNumId w:val="17"/>
  </w:num>
  <w:num w:numId="22" w16cid:durableId="1073358725">
    <w:abstractNumId w:val="25"/>
  </w:num>
  <w:num w:numId="23" w16cid:durableId="1145464054">
    <w:abstractNumId w:val="36"/>
  </w:num>
  <w:num w:numId="24" w16cid:durableId="108091975">
    <w:abstractNumId w:val="24"/>
  </w:num>
  <w:num w:numId="25" w16cid:durableId="809401614">
    <w:abstractNumId w:val="34"/>
  </w:num>
  <w:num w:numId="26" w16cid:durableId="1265268769">
    <w:abstractNumId w:val="23"/>
  </w:num>
  <w:num w:numId="27" w16cid:durableId="1226136756">
    <w:abstractNumId w:val="35"/>
  </w:num>
  <w:num w:numId="28" w16cid:durableId="449517650">
    <w:abstractNumId w:val="30"/>
  </w:num>
  <w:num w:numId="29" w16cid:durableId="1821919900">
    <w:abstractNumId w:val="1"/>
  </w:num>
  <w:num w:numId="30" w16cid:durableId="1471286248">
    <w:abstractNumId w:val="33"/>
  </w:num>
  <w:num w:numId="31" w16cid:durableId="948124934">
    <w:abstractNumId w:val="32"/>
  </w:num>
  <w:num w:numId="32" w16cid:durableId="479927637">
    <w:abstractNumId w:val="21"/>
  </w:num>
  <w:num w:numId="33" w16cid:durableId="2050761903">
    <w:abstractNumId w:val="19"/>
  </w:num>
  <w:num w:numId="34" w16cid:durableId="1117138862">
    <w:abstractNumId w:val="31"/>
  </w:num>
  <w:num w:numId="35" w16cid:durableId="51395684">
    <w:abstractNumId w:val="22"/>
  </w:num>
  <w:num w:numId="36" w16cid:durableId="1482771992">
    <w:abstractNumId w:val="26"/>
  </w:num>
  <w:num w:numId="37" w16cid:durableId="7225580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826198">
    <w:abstractNumId w:val="1"/>
  </w:num>
  <w:num w:numId="39" w16cid:durableId="1672365257">
    <w:abstractNumId w:val="27"/>
  </w:num>
  <w:num w:numId="40" w16cid:durableId="442307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0F79FB"/>
    <w:rsid w:val="00115870"/>
    <w:rsid w:val="0012144F"/>
    <w:rsid w:val="00122FD9"/>
    <w:rsid w:val="0012433A"/>
    <w:rsid w:val="0014507A"/>
    <w:rsid w:val="0015580C"/>
    <w:rsid w:val="00160080"/>
    <w:rsid w:val="00162A8C"/>
    <w:rsid w:val="0016564B"/>
    <w:rsid w:val="001760CA"/>
    <w:rsid w:val="00185802"/>
    <w:rsid w:val="00191721"/>
    <w:rsid w:val="001A1E27"/>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57EC6"/>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237F"/>
    <w:rsid w:val="003D62F6"/>
    <w:rsid w:val="003E6F17"/>
    <w:rsid w:val="00400E90"/>
    <w:rsid w:val="00401295"/>
    <w:rsid w:val="0042011D"/>
    <w:rsid w:val="00420BE2"/>
    <w:rsid w:val="00423FDC"/>
    <w:rsid w:val="00426858"/>
    <w:rsid w:val="004279DF"/>
    <w:rsid w:val="004352D3"/>
    <w:rsid w:val="00436FF7"/>
    <w:rsid w:val="00441B89"/>
    <w:rsid w:val="00470BFD"/>
    <w:rsid w:val="00480F88"/>
    <w:rsid w:val="00481E29"/>
    <w:rsid w:val="00491D1F"/>
    <w:rsid w:val="00496130"/>
    <w:rsid w:val="004A410A"/>
    <w:rsid w:val="004D1F84"/>
    <w:rsid w:val="004D27EF"/>
    <w:rsid w:val="004D454A"/>
    <w:rsid w:val="004E2A72"/>
    <w:rsid w:val="004E4586"/>
    <w:rsid w:val="004F5A94"/>
    <w:rsid w:val="0050710F"/>
    <w:rsid w:val="0051177C"/>
    <w:rsid w:val="00532755"/>
    <w:rsid w:val="00544227"/>
    <w:rsid w:val="00545337"/>
    <w:rsid w:val="00551298"/>
    <w:rsid w:val="00555F18"/>
    <w:rsid w:val="005571DB"/>
    <w:rsid w:val="005643D5"/>
    <w:rsid w:val="005745A4"/>
    <w:rsid w:val="0057735B"/>
    <w:rsid w:val="00592C13"/>
    <w:rsid w:val="005B4700"/>
    <w:rsid w:val="005E1742"/>
    <w:rsid w:val="005E4C13"/>
    <w:rsid w:val="00601827"/>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3375F"/>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07BB"/>
    <w:rsid w:val="009440F5"/>
    <w:rsid w:val="00946664"/>
    <w:rsid w:val="00974933"/>
    <w:rsid w:val="00976876"/>
    <w:rsid w:val="00981925"/>
    <w:rsid w:val="0098571A"/>
    <w:rsid w:val="009A0CF7"/>
    <w:rsid w:val="009A1B09"/>
    <w:rsid w:val="009A2C78"/>
    <w:rsid w:val="009A65EB"/>
    <w:rsid w:val="009C7831"/>
    <w:rsid w:val="009E4DEA"/>
    <w:rsid w:val="009F11E3"/>
    <w:rsid w:val="00A059D7"/>
    <w:rsid w:val="00A06E30"/>
    <w:rsid w:val="00A13A7B"/>
    <w:rsid w:val="00A25BBA"/>
    <w:rsid w:val="00A2669A"/>
    <w:rsid w:val="00A302C4"/>
    <w:rsid w:val="00A30BED"/>
    <w:rsid w:val="00A30ECB"/>
    <w:rsid w:val="00A42A86"/>
    <w:rsid w:val="00A51477"/>
    <w:rsid w:val="00A533B0"/>
    <w:rsid w:val="00A53C5A"/>
    <w:rsid w:val="00A54D31"/>
    <w:rsid w:val="00A57008"/>
    <w:rsid w:val="00A643BE"/>
    <w:rsid w:val="00A669DD"/>
    <w:rsid w:val="00A951EC"/>
    <w:rsid w:val="00AA40CE"/>
    <w:rsid w:val="00AB6DBF"/>
    <w:rsid w:val="00AC07E4"/>
    <w:rsid w:val="00AC1933"/>
    <w:rsid w:val="00AC6863"/>
    <w:rsid w:val="00AD3A33"/>
    <w:rsid w:val="00AD4DE0"/>
    <w:rsid w:val="00AE21AF"/>
    <w:rsid w:val="00AE2805"/>
    <w:rsid w:val="00B034C0"/>
    <w:rsid w:val="00B10154"/>
    <w:rsid w:val="00B11472"/>
    <w:rsid w:val="00B21DA8"/>
    <w:rsid w:val="00B23A66"/>
    <w:rsid w:val="00B24A21"/>
    <w:rsid w:val="00B26D70"/>
    <w:rsid w:val="00B35DEC"/>
    <w:rsid w:val="00B42211"/>
    <w:rsid w:val="00B51F68"/>
    <w:rsid w:val="00B838B5"/>
    <w:rsid w:val="00B84200"/>
    <w:rsid w:val="00B85EDB"/>
    <w:rsid w:val="00BA0112"/>
    <w:rsid w:val="00BA2424"/>
    <w:rsid w:val="00BC0F0D"/>
    <w:rsid w:val="00BE5E6C"/>
    <w:rsid w:val="00BE76E0"/>
    <w:rsid w:val="00BF2B77"/>
    <w:rsid w:val="00C1048B"/>
    <w:rsid w:val="00C144F0"/>
    <w:rsid w:val="00C209E8"/>
    <w:rsid w:val="00C23398"/>
    <w:rsid w:val="00C27DB6"/>
    <w:rsid w:val="00C30831"/>
    <w:rsid w:val="00C35057"/>
    <w:rsid w:val="00C36A9A"/>
    <w:rsid w:val="00C44878"/>
    <w:rsid w:val="00C46E9C"/>
    <w:rsid w:val="00C57485"/>
    <w:rsid w:val="00C61F3E"/>
    <w:rsid w:val="00C64C91"/>
    <w:rsid w:val="00C91BEA"/>
    <w:rsid w:val="00C9308B"/>
    <w:rsid w:val="00CC3B35"/>
    <w:rsid w:val="00CC3BD2"/>
    <w:rsid w:val="00CD1EA6"/>
    <w:rsid w:val="00CE7E90"/>
    <w:rsid w:val="00D04DD0"/>
    <w:rsid w:val="00D05B8E"/>
    <w:rsid w:val="00D1227E"/>
    <w:rsid w:val="00D22165"/>
    <w:rsid w:val="00D27C22"/>
    <w:rsid w:val="00D32C59"/>
    <w:rsid w:val="00D563BD"/>
    <w:rsid w:val="00D5732B"/>
    <w:rsid w:val="00D64202"/>
    <w:rsid w:val="00D67154"/>
    <w:rsid w:val="00D67CB8"/>
    <w:rsid w:val="00D72ACE"/>
    <w:rsid w:val="00D8196F"/>
    <w:rsid w:val="00D857CE"/>
    <w:rsid w:val="00D9491A"/>
    <w:rsid w:val="00DA1161"/>
    <w:rsid w:val="00DA16B2"/>
    <w:rsid w:val="00DB5B69"/>
    <w:rsid w:val="00DC6175"/>
    <w:rsid w:val="00DE32D6"/>
    <w:rsid w:val="00DE39E2"/>
    <w:rsid w:val="00DF1B7D"/>
    <w:rsid w:val="00DF6D43"/>
    <w:rsid w:val="00E00D2D"/>
    <w:rsid w:val="00E0106B"/>
    <w:rsid w:val="00E13DC2"/>
    <w:rsid w:val="00E15B57"/>
    <w:rsid w:val="00E2302F"/>
    <w:rsid w:val="00E23D6D"/>
    <w:rsid w:val="00E255B9"/>
    <w:rsid w:val="00E26CF7"/>
    <w:rsid w:val="00E52B9E"/>
    <w:rsid w:val="00E76B72"/>
    <w:rsid w:val="00E901FF"/>
    <w:rsid w:val="00E90C99"/>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3F29"/>
    <w:rsid w:val="00F67115"/>
    <w:rsid w:val="00F67A46"/>
    <w:rsid w:val="00F749B6"/>
    <w:rsid w:val="00F84035"/>
    <w:rsid w:val="00F85AA7"/>
    <w:rsid w:val="00F92305"/>
    <w:rsid w:val="00F924DD"/>
    <w:rsid w:val="00FA4671"/>
    <w:rsid w:val="00FB59E6"/>
    <w:rsid w:val="00FC0B0A"/>
    <w:rsid w:val="00FC53D8"/>
    <w:rsid w:val="00FE48E0"/>
    <w:rsid w:val="00FE4A4C"/>
    <w:rsid w:val="00FE4D9F"/>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7D4D4897-075A-4A44-AE85-A738B365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743160-A737-43D6-825B-E22EE4AE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5B79D5-ADDC-4B0D-A991-62467C427F33}">
  <ds:schemaRefs>
    <ds:schemaRef ds:uri="http://schemas.microsoft.com/sharepoint/v3/contenttype/forms"/>
  </ds:schemaRefs>
</ds:datastoreItem>
</file>

<file path=customXml/itemProps3.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4.xml><?xml version="1.0" encoding="utf-8"?>
<ds:datastoreItem xmlns:ds="http://schemas.openxmlformats.org/officeDocument/2006/customXml" ds:itemID="{7418F214-B387-4A0D-A797-91F7AD2C86AF}">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1507</Words>
  <Characters>7991</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Madane Trine Lunemann (KDI)</cp:lastModifiedBy>
  <cp:revision>9</cp:revision>
  <dcterms:created xsi:type="dcterms:W3CDTF">2018-07-13T11:15:00Z</dcterms:created>
  <dcterms:modified xsi:type="dcterms:W3CDTF">2026-08-18T15:26:00Z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y fmtid="{D5CDD505-2E9C-101B-9397-08002B2CF9AE}" pid="4" name="docLang">
    <vt:lpwstr>nb</vt:lpwstr>
  </property>
</Properties>
</file>